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E80BE" w14:textId="18B320D3" w:rsidR="00746E60" w:rsidRPr="005711D8" w:rsidRDefault="00746E60" w:rsidP="00746E60">
      <w:pPr>
        <w:pStyle w:val="Ttulo"/>
        <w:rPr>
          <w:rFonts w:ascii="Calibri" w:hAnsi="Calibri" w:cs="Calibri"/>
          <w:bCs/>
          <w:sz w:val="24"/>
        </w:rPr>
      </w:pPr>
      <w:r w:rsidRPr="005711D8">
        <w:rPr>
          <w:rFonts w:ascii="Calibri" w:hAnsi="Calibri" w:cs="Calibri"/>
          <w:bCs/>
          <w:sz w:val="24"/>
        </w:rPr>
        <w:t>PREGÃO ELETRÔNICO nº</w:t>
      </w:r>
      <w:r>
        <w:rPr>
          <w:rFonts w:ascii="Calibri" w:hAnsi="Calibri" w:cs="Calibri"/>
          <w:bCs/>
          <w:sz w:val="24"/>
        </w:rPr>
        <w:t xml:space="preserve"> </w:t>
      </w:r>
      <w:r w:rsidR="004A582E" w:rsidRPr="004A582E">
        <w:rPr>
          <w:rFonts w:ascii="Calibri" w:hAnsi="Calibri" w:cs="Calibri"/>
          <w:bCs/>
          <w:sz w:val="24"/>
          <w:highlight w:val="yellow"/>
        </w:rPr>
        <w:t>101</w:t>
      </w:r>
      <w:r w:rsidRPr="004A582E">
        <w:rPr>
          <w:rFonts w:ascii="Calibri" w:hAnsi="Calibri" w:cs="Calibri"/>
          <w:bCs/>
          <w:sz w:val="24"/>
          <w:highlight w:val="yellow"/>
        </w:rPr>
        <w:t>/202</w:t>
      </w:r>
      <w:r w:rsidR="004A582E" w:rsidRPr="004A582E">
        <w:rPr>
          <w:rFonts w:ascii="Calibri" w:hAnsi="Calibri" w:cs="Calibri"/>
          <w:bCs/>
          <w:sz w:val="24"/>
          <w:highlight w:val="yellow"/>
        </w:rPr>
        <w:t>6</w:t>
      </w:r>
    </w:p>
    <w:p w14:paraId="476DAA2D" w14:textId="77777777" w:rsidR="00746E60" w:rsidRPr="005711D8" w:rsidRDefault="00746E60" w:rsidP="00746E60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>MINUTA DA 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2319661D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>José Fernando Fragalli</w:t>
      </w:r>
      <w:r w:rsidRPr="005711D8">
        <w:rPr>
          <w:rFonts w:ascii="Calibri" w:hAnsi="Calibri" w:cs="Arial"/>
          <w:sz w:val="22"/>
          <w:szCs w:val="22"/>
        </w:rPr>
        <w:t xml:space="preserve">, </w:t>
      </w:r>
      <w:r w:rsidR="00AE5809" w:rsidRPr="00AE5809">
        <w:rPr>
          <w:rFonts w:ascii="Calibri" w:hAnsi="Calibri" w:cs="Calibri"/>
          <w:sz w:val="22"/>
          <w:szCs w:val="22"/>
        </w:rPr>
        <w:t>CI nº 7625826/SSP/SP, CPF 030.106.838-04</w:t>
      </w:r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21A8687" w14:textId="77777777" w:rsidR="00B36EBC" w:rsidRDefault="00B36EBC" w:rsidP="00B36EBC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</w:p>
    <w:p w14:paraId="33630C47" w14:textId="77777777" w:rsidR="00746E60" w:rsidRPr="005711D8" w:rsidRDefault="00746E60" w:rsidP="00746E60">
      <w:pPr>
        <w:jc w:val="both"/>
        <w:rPr>
          <w:rFonts w:ascii="Calibri" w:hAnsi="Calibri" w:cs="Calibri"/>
          <w:sz w:val="22"/>
          <w:szCs w:val="22"/>
        </w:rPr>
      </w:pPr>
    </w:p>
    <w:p w14:paraId="4A2CB982" w14:textId="77777777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519E301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3CA72344" w14:textId="77777777" w:rsidR="00746E60" w:rsidRPr="005711D8" w:rsidRDefault="00746E60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300C3CA" w14:textId="78E94EE2" w:rsidR="00746E60" w:rsidRDefault="00ED6FD3" w:rsidP="00746E60">
      <w:pPr>
        <w:ind w:right="27"/>
        <w:jc w:val="right"/>
        <w:rPr>
          <w:rFonts w:ascii="Calibri" w:hAnsi="Calibri" w:cs="Calibri"/>
          <w:sz w:val="22"/>
        </w:rPr>
      </w:pPr>
      <w:sdt>
        <w:sdtPr>
          <w:rPr>
            <w:rFonts w:asciiTheme="minorHAnsi" w:hAnsiTheme="minorHAnsi" w:cstheme="minorHAnsi"/>
            <w:b/>
          </w:rPr>
          <w:alias w:val="Cidade"/>
          <w:tag w:val="Cidade"/>
          <w:id w:val="2017575928"/>
          <w:placeholder>
            <w:docPart w:val="18291A2139C7467F9D6B56F712C7C34F"/>
          </w:placeholder>
          <w15:color w:val="FF6600"/>
          <w:dropDownList>
            <w:listItem w:value="Escolher um item."/>
            <w:listItem w:displayText="Florianópolis/SC" w:value="Florianópolis/SC"/>
            <w:listItem w:displayText="Joinville/SC" w:value="Joinville/SC"/>
            <w:listItem w:displayText="Lages/SC" w:value="Lages/SC"/>
            <w:listItem w:displayText="Laguna/SC" w:value="Laguna/SC"/>
            <w:listItem w:displayText="Balneário Camboriú/SC" w:value="Balneário Camboriú/SC"/>
            <w:listItem w:displayText="Chapecó/SC" w:value="Chapecó/SC"/>
            <w:listItem w:displayText="São Bento do Sul/SC" w:value="São Bento do Sul/SC"/>
            <w:listItem w:displayText="Ibirama/SC" w:value="Ibirama/SC"/>
          </w:dropDownList>
        </w:sdtPr>
        <w:sdtEndPr/>
        <w:sdtContent>
          <w:r w:rsidR="00290AC9">
            <w:rPr>
              <w:rFonts w:asciiTheme="minorHAnsi" w:hAnsiTheme="minorHAnsi" w:cstheme="minorHAnsi"/>
              <w:b/>
            </w:rPr>
            <w:t>Florianópolis/SC</w:t>
          </w:r>
        </w:sdtContent>
      </w:sdt>
      <w:r w:rsidR="00746E60" w:rsidRPr="005711D8">
        <w:rPr>
          <w:rFonts w:ascii="Calibri" w:hAnsi="Calibri" w:cs="Calibri"/>
          <w:sz w:val="22"/>
        </w:rPr>
        <w:t xml:space="preserve">, </w:t>
      </w:r>
    </w:p>
    <w:p w14:paraId="3A458ABB" w14:textId="77777777" w:rsidR="00746E60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  <w:sectPr w:rsidR="00746E60" w:rsidSect="00746E60">
          <w:headerReference w:type="default" r:id="rId8"/>
          <w:footerReference w:type="default" r:id="rId9"/>
          <w:type w:val="continuous"/>
          <w:pgSz w:w="11907" w:h="16840" w:code="9"/>
          <w:pgMar w:top="851" w:right="708" w:bottom="794" w:left="1134" w:header="567" w:footer="567" w:gutter="0"/>
          <w:cols w:space="720"/>
        </w:sectPr>
      </w:pPr>
    </w:p>
    <w:p w14:paraId="18E8017A" w14:textId="77777777" w:rsidR="00746E60" w:rsidRPr="0034514C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78D5B1F" w14:textId="77777777" w:rsidR="00746E60" w:rsidRPr="00AE67EB" w:rsidRDefault="00746E60" w:rsidP="00746E60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>Órgão Gerenciador</w:t>
      </w:r>
    </w:p>
    <w:p w14:paraId="24ED77C6" w14:textId="77777777" w:rsidR="00746E60" w:rsidRPr="005711D8" w:rsidRDefault="00746E60" w:rsidP="00746E60">
      <w:pPr>
        <w:jc w:val="center"/>
        <w:rPr>
          <w:rFonts w:ascii="Calibri" w:hAnsi="Calibri" w:cs="Calibri"/>
          <w:sz w:val="22"/>
        </w:rPr>
      </w:pPr>
      <w:r w:rsidRPr="005711D8">
        <w:rPr>
          <w:rFonts w:ascii="Calibri" w:hAnsi="Calibri" w:cs="Calibri"/>
        </w:rPr>
        <w:t>Fundação Universidade do Estado de Santa Catarina</w:t>
      </w:r>
    </w:p>
    <w:p w14:paraId="4518B3A8" w14:textId="4472D3D5" w:rsidR="00746E60" w:rsidRDefault="00746E60" w:rsidP="00746E60">
      <w:pPr>
        <w:jc w:val="center"/>
        <w:rPr>
          <w:rFonts w:ascii="Calibri" w:hAnsi="Calibri" w:cs="Calibri"/>
          <w:sz w:val="22"/>
        </w:rPr>
      </w:pPr>
    </w:p>
    <w:p w14:paraId="04357810" w14:textId="124B9D96" w:rsidR="00A54DA0" w:rsidRDefault="00A54DA0" w:rsidP="00746E60">
      <w:pPr>
        <w:jc w:val="center"/>
        <w:rPr>
          <w:rFonts w:ascii="Calibri" w:hAnsi="Calibri" w:cs="Calibri"/>
          <w:sz w:val="22"/>
        </w:rPr>
      </w:pPr>
    </w:p>
    <w:p w14:paraId="79E93790" w14:textId="77777777" w:rsidR="00A54DA0" w:rsidRPr="005711D8" w:rsidRDefault="00A54DA0" w:rsidP="00746E60">
      <w:pPr>
        <w:jc w:val="center"/>
        <w:rPr>
          <w:rFonts w:ascii="Calibri" w:hAnsi="Calibri" w:cs="Calibri"/>
          <w:sz w:val="22"/>
        </w:rPr>
      </w:pPr>
    </w:p>
    <w:p w14:paraId="5FB10DDE" w14:textId="77777777" w:rsidR="00746E60" w:rsidRPr="0034514C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637713F6" w14:textId="10E294AA" w:rsidR="00746E60" w:rsidRPr="005711D8" w:rsidRDefault="00FF7104" w:rsidP="00746E60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FF7104">
        <w:rPr>
          <w:rFonts w:ascii="Calibri" w:hAnsi="Calibri" w:cs="Calibri"/>
          <w:b/>
          <w:bCs/>
          <w:sz w:val="22"/>
          <w:szCs w:val="22"/>
        </w:rPr>
        <w:t>Brave Distribuidora Ltda</w:t>
      </w:r>
    </w:p>
    <w:p w14:paraId="3B46CA62" w14:textId="77777777" w:rsidR="00790F71" w:rsidRDefault="00790F71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0BBE3BA9" w14:textId="77777777" w:rsidR="00790F71" w:rsidRDefault="00790F71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0FD55AC2" w14:textId="25CEDB42" w:rsidR="00746E60" w:rsidRPr="0034514C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07079075" w14:textId="5897015C" w:rsidR="00746E60" w:rsidRPr="00AE67EB" w:rsidRDefault="00FF7104" w:rsidP="00746E60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FF7104">
        <w:rPr>
          <w:rFonts w:ascii="Calibri" w:hAnsi="Calibri" w:cs="Calibri"/>
          <w:b/>
          <w:bCs/>
          <w:sz w:val="22"/>
          <w:szCs w:val="22"/>
        </w:rPr>
        <w:t>BS COLORS COMÉRCIO DE TINTAS LTDA</w:t>
      </w:r>
      <w:r w:rsidR="00746E60"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83D9306" w14:textId="77777777" w:rsidR="00746E60" w:rsidRDefault="00746E60" w:rsidP="00746E60">
      <w:pPr>
        <w:rPr>
          <w:rFonts w:ascii="Calibri" w:hAnsi="Calibri" w:cs="Calibri"/>
          <w:sz w:val="22"/>
        </w:rPr>
        <w:sectPr w:rsidR="00746E60" w:rsidSect="00AE67EB">
          <w:type w:val="continuous"/>
          <w:pgSz w:w="11907" w:h="16840" w:code="9"/>
          <w:pgMar w:top="851" w:right="708" w:bottom="794" w:left="1134" w:header="567" w:footer="567" w:gutter="0"/>
          <w:cols w:num="3" w:space="720"/>
        </w:sectPr>
      </w:pPr>
    </w:p>
    <w:p w14:paraId="482AD455" w14:textId="77777777" w:rsidR="00790F71" w:rsidRPr="0034514C" w:rsidRDefault="00790F71" w:rsidP="00790F71">
      <w:pPr>
        <w:ind w:right="27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lastRenderedPageBreak/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  <w:r>
        <w:rPr>
          <w:rFonts w:ascii="Calibri" w:hAnsi="Calibri" w:cs="Calibri"/>
          <w:i/>
          <w:iCs/>
          <w:sz w:val="22"/>
        </w:rPr>
        <w:t xml:space="preserve">                                                                      </w:t>
      </w: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5B295BE4" w14:textId="77777777" w:rsidR="00FF7104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</w:t>
      </w:r>
      <w:r w:rsidRPr="00FF7104">
        <w:rPr>
          <w:rFonts w:ascii="Calibri" w:hAnsi="Calibri" w:cs="Calibri"/>
          <w:b/>
          <w:bCs/>
          <w:sz w:val="22"/>
          <w:szCs w:val="22"/>
        </w:rPr>
        <w:t>OMPENSADOS SCHROEDER LTDA</w:t>
      </w:r>
      <w:r w:rsidR="00790F71"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        </w:t>
      </w:r>
      <w:r w:rsidRPr="00FF7104">
        <w:rPr>
          <w:rFonts w:ascii="Calibri" w:hAnsi="Calibri" w:cs="Calibri"/>
          <w:b/>
          <w:bCs/>
          <w:sz w:val="22"/>
          <w:szCs w:val="22"/>
        </w:rPr>
        <w:t xml:space="preserve">ELFORT IMPORTAÇÃO E DISTRIBUIÇÃO DE </w:t>
      </w:r>
    </w:p>
    <w:p w14:paraId="2A9294EA" w14:textId="590C89FB" w:rsidR="00790F71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FF7104">
        <w:rPr>
          <w:rFonts w:ascii="Calibri" w:hAnsi="Calibri" w:cs="Calibri"/>
          <w:b/>
          <w:bCs/>
          <w:sz w:val="22"/>
          <w:szCs w:val="22"/>
        </w:rPr>
        <w:t>PRODUTOS LTDA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</w:t>
      </w:r>
    </w:p>
    <w:p w14:paraId="1676EA4D" w14:textId="77777777" w:rsidR="00790F71" w:rsidRDefault="00790F71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</w:p>
    <w:p w14:paraId="0FE912A7" w14:textId="77777777" w:rsidR="00790F71" w:rsidRPr="00AE67EB" w:rsidRDefault="00790F71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</w:p>
    <w:p w14:paraId="0E9DDD46" w14:textId="77777777" w:rsidR="00790F71" w:rsidRPr="0034514C" w:rsidRDefault="00790F71" w:rsidP="00790F71">
      <w:pPr>
        <w:ind w:right="27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  <w:r>
        <w:rPr>
          <w:rFonts w:ascii="Calibri" w:hAnsi="Calibri" w:cs="Calibri"/>
          <w:i/>
          <w:iCs/>
          <w:sz w:val="22"/>
        </w:rPr>
        <w:t xml:space="preserve">                                                                      </w:t>
      </w: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4D560543" w14:textId="789B2CB8" w:rsidR="00790F71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 w:rsidRPr="00FF7104">
        <w:rPr>
          <w:rFonts w:ascii="Calibri" w:hAnsi="Calibri" w:cs="Calibri"/>
          <w:b/>
          <w:bCs/>
          <w:sz w:val="22"/>
          <w:szCs w:val="22"/>
        </w:rPr>
        <w:t>L S BELLAS LOPES COMERCIAL LTDA ME</w:t>
      </w:r>
      <w:r w:rsidR="00790F71"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 </w:t>
      </w:r>
      <w:r w:rsidRPr="00FF7104">
        <w:rPr>
          <w:rFonts w:ascii="Calibri" w:hAnsi="Calibri" w:cs="Calibri"/>
          <w:b/>
          <w:bCs/>
          <w:sz w:val="22"/>
          <w:szCs w:val="22"/>
        </w:rPr>
        <w:t>LICITA AQUI BRASIL LTDA -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       </w:t>
      </w:r>
    </w:p>
    <w:p w14:paraId="1705CB5F" w14:textId="54679BAA" w:rsidR="00790F71" w:rsidRPr="00AE67EB" w:rsidRDefault="00790F71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</w:p>
    <w:p w14:paraId="4B0394D5" w14:textId="77777777" w:rsidR="00790F71" w:rsidRDefault="00790F71" w:rsidP="00790F71">
      <w:pPr>
        <w:ind w:right="27"/>
        <w:jc w:val="center"/>
        <w:rPr>
          <w:rFonts w:ascii="Calibri" w:hAnsi="Calibri" w:cs="Calibri"/>
        </w:rPr>
      </w:pPr>
    </w:p>
    <w:p w14:paraId="221773AB" w14:textId="77777777" w:rsidR="00790F71" w:rsidRPr="0034514C" w:rsidRDefault="00790F71" w:rsidP="00790F71">
      <w:pPr>
        <w:ind w:right="27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  <w:r>
        <w:rPr>
          <w:rFonts w:ascii="Calibri" w:hAnsi="Calibri" w:cs="Calibri"/>
          <w:i/>
          <w:iCs/>
          <w:sz w:val="22"/>
        </w:rPr>
        <w:t xml:space="preserve">                                                                      </w:t>
      </w: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E70B625" w14:textId="54429CB5" w:rsidR="00FF7104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 w:rsidRPr="00FF7104">
        <w:rPr>
          <w:rFonts w:ascii="Calibri" w:hAnsi="Calibri" w:cs="Calibri"/>
          <w:b/>
          <w:bCs/>
          <w:sz w:val="22"/>
          <w:szCs w:val="22"/>
        </w:rPr>
        <w:t xml:space="preserve">MAFRAN -COMÉRCIO, IMPORTAÇÃO E </w:t>
      </w:r>
      <w:r>
        <w:rPr>
          <w:rFonts w:ascii="Calibri" w:hAnsi="Calibri" w:cs="Calibri"/>
          <w:b/>
          <w:bCs/>
          <w:sz w:val="22"/>
          <w:szCs w:val="22"/>
        </w:rPr>
        <w:t xml:space="preserve">                    </w:t>
      </w:r>
      <w:r w:rsidRPr="00FF7104">
        <w:rPr>
          <w:rFonts w:ascii="Calibri" w:hAnsi="Calibri" w:cs="Calibri"/>
          <w:b/>
          <w:bCs/>
          <w:sz w:val="22"/>
          <w:szCs w:val="22"/>
        </w:rPr>
        <w:t>P2B SOLUÇÕES EM FORNECIMENTOS LTDA</w:t>
      </w:r>
    </w:p>
    <w:p w14:paraId="6ED0AE6F" w14:textId="330CCD4E" w:rsidR="00790F71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 w:rsidRPr="00FF7104">
        <w:rPr>
          <w:rFonts w:ascii="Calibri" w:hAnsi="Calibri" w:cs="Calibri"/>
          <w:b/>
          <w:bCs/>
          <w:sz w:val="22"/>
          <w:szCs w:val="22"/>
        </w:rPr>
        <w:t>EXPORTAÇÃO DE MÁQUINAS LTDA</w:t>
      </w:r>
      <w:r w:rsidR="00790F71"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           </w:t>
      </w:r>
    </w:p>
    <w:p w14:paraId="76607E0D" w14:textId="77777777" w:rsidR="00790F71" w:rsidRDefault="00790F71" w:rsidP="00790F71">
      <w:pPr>
        <w:ind w:right="27"/>
        <w:jc w:val="center"/>
        <w:rPr>
          <w:rFonts w:ascii="Calibri" w:hAnsi="Calibri" w:cs="Calibri"/>
        </w:rPr>
      </w:pPr>
    </w:p>
    <w:p w14:paraId="0D80A56A" w14:textId="77777777" w:rsidR="00790F71" w:rsidRDefault="00790F71" w:rsidP="00790F71">
      <w:pPr>
        <w:ind w:right="27"/>
        <w:jc w:val="center"/>
        <w:rPr>
          <w:rFonts w:ascii="Calibri" w:hAnsi="Calibri" w:cs="Calibri"/>
        </w:rPr>
      </w:pPr>
    </w:p>
    <w:p w14:paraId="754E3096" w14:textId="77777777" w:rsidR="00790F71" w:rsidRPr="0034514C" w:rsidRDefault="00790F71" w:rsidP="00790F71">
      <w:pPr>
        <w:ind w:right="27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  <w:r>
        <w:rPr>
          <w:rFonts w:ascii="Calibri" w:hAnsi="Calibri" w:cs="Calibri"/>
          <w:i/>
          <w:iCs/>
          <w:sz w:val="22"/>
        </w:rPr>
        <w:t xml:space="preserve">                                                                      </w:t>
      </w: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AE7E036" w14:textId="731FBC34" w:rsidR="00790F71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PLACIDIA COMÉRCIO E LICITAÇÕES LTDA</w:t>
      </w:r>
      <w:r w:rsidR="00790F71"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</w:t>
      </w:r>
      <w:r w:rsidRPr="00FF7104">
        <w:rPr>
          <w:rFonts w:ascii="Calibri" w:hAnsi="Calibri" w:cs="Calibri"/>
          <w:b/>
          <w:bCs/>
          <w:sz w:val="22"/>
          <w:szCs w:val="22"/>
        </w:rPr>
        <w:t>TECNOKAP SOLUCOES LTDA</w:t>
      </w:r>
    </w:p>
    <w:p w14:paraId="64D25D32" w14:textId="77777777" w:rsidR="00790F71" w:rsidRDefault="00790F71" w:rsidP="00790F71">
      <w:pPr>
        <w:ind w:right="27"/>
        <w:jc w:val="center"/>
        <w:rPr>
          <w:rFonts w:ascii="Calibri" w:hAnsi="Calibri" w:cs="Calibri"/>
        </w:rPr>
      </w:pPr>
    </w:p>
    <w:p w14:paraId="68FB609A" w14:textId="77777777" w:rsidR="00790F71" w:rsidRDefault="00790F71" w:rsidP="00790F71">
      <w:pPr>
        <w:ind w:right="27"/>
        <w:jc w:val="center"/>
        <w:rPr>
          <w:rFonts w:ascii="Calibri" w:hAnsi="Calibri" w:cs="Calibri"/>
        </w:rPr>
      </w:pPr>
    </w:p>
    <w:p w14:paraId="592F76B0" w14:textId="77777777" w:rsidR="00790F71" w:rsidRPr="0034514C" w:rsidRDefault="00790F71" w:rsidP="00790F71">
      <w:pPr>
        <w:ind w:right="27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  <w:r>
        <w:rPr>
          <w:rFonts w:ascii="Calibri" w:hAnsi="Calibri" w:cs="Calibri"/>
          <w:i/>
          <w:iCs/>
          <w:sz w:val="22"/>
        </w:rPr>
        <w:t xml:space="preserve">                                                                      </w:t>
      </w: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674767AF" w14:textId="00AF9A80" w:rsidR="00790F71" w:rsidRDefault="00FF7104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  <w:r w:rsidRPr="00FF7104">
        <w:rPr>
          <w:rFonts w:ascii="Calibri" w:hAnsi="Calibri" w:cs="Calibri"/>
          <w:b/>
          <w:bCs/>
          <w:sz w:val="22"/>
          <w:szCs w:val="22"/>
        </w:rPr>
        <w:t>TROPICAL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F7104">
        <w:rPr>
          <w:rFonts w:ascii="Calibri" w:hAnsi="Calibri" w:cs="Calibri"/>
          <w:b/>
          <w:bCs/>
          <w:sz w:val="22"/>
          <w:szCs w:val="22"/>
        </w:rPr>
        <w:t>MOVEIS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F7104">
        <w:rPr>
          <w:rFonts w:ascii="Calibri" w:hAnsi="Calibri" w:cs="Calibri"/>
          <w:b/>
          <w:bCs/>
          <w:sz w:val="22"/>
          <w:szCs w:val="22"/>
        </w:rPr>
        <w:t>E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F7104">
        <w:rPr>
          <w:rFonts w:ascii="Calibri" w:hAnsi="Calibri" w:cs="Calibri"/>
          <w:b/>
          <w:bCs/>
          <w:sz w:val="22"/>
          <w:szCs w:val="22"/>
        </w:rPr>
        <w:t>FERRAGENS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F7104">
        <w:rPr>
          <w:rFonts w:ascii="Calibri" w:hAnsi="Calibri" w:cs="Calibri"/>
          <w:b/>
          <w:bCs/>
          <w:sz w:val="22"/>
          <w:szCs w:val="22"/>
        </w:rPr>
        <w:t>LTDA</w:t>
      </w:r>
      <w:r w:rsidR="00790F71">
        <w:rPr>
          <w:rFonts w:ascii="Calibri" w:hAnsi="Calibri" w:cs="Calibri"/>
          <w:b/>
          <w:bCs/>
          <w:sz w:val="22"/>
          <w:szCs w:val="22"/>
        </w:rPr>
        <w:t xml:space="preserve">                               </w:t>
      </w:r>
      <w:r w:rsidR="00617CED" w:rsidRPr="00617CED">
        <w:rPr>
          <w:rFonts w:ascii="Calibri" w:hAnsi="Calibri" w:cs="Calibri"/>
          <w:b/>
          <w:bCs/>
          <w:sz w:val="22"/>
          <w:szCs w:val="22"/>
        </w:rPr>
        <w:t>VGD DISTRIBUIDORALTDA</w:t>
      </w:r>
    </w:p>
    <w:p w14:paraId="22D197C6" w14:textId="77777777" w:rsidR="00617CED" w:rsidRDefault="00617CED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</w:p>
    <w:p w14:paraId="0362AE64" w14:textId="77777777" w:rsidR="00617CED" w:rsidRDefault="00617CED" w:rsidP="00790F71">
      <w:pPr>
        <w:ind w:right="27"/>
        <w:rPr>
          <w:rFonts w:ascii="Calibri" w:hAnsi="Calibri" w:cs="Calibri"/>
          <w:b/>
          <w:bCs/>
          <w:sz w:val="22"/>
          <w:szCs w:val="22"/>
        </w:rPr>
      </w:pPr>
    </w:p>
    <w:p w14:paraId="2373FB8E" w14:textId="77777777" w:rsidR="00617CED" w:rsidRPr="0034514C" w:rsidRDefault="00617CED" w:rsidP="00617CED">
      <w:pPr>
        <w:ind w:right="27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  <w:r>
        <w:rPr>
          <w:rFonts w:ascii="Calibri" w:hAnsi="Calibri" w:cs="Calibri"/>
          <w:i/>
          <w:iCs/>
          <w:sz w:val="22"/>
        </w:rPr>
        <w:t xml:space="preserve">                                                                      </w:t>
      </w: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70650106" w14:textId="25F40698" w:rsidR="00790F71" w:rsidRPr="00617CED" w:rsidRDefault="00617CED" w:rsidP="00617CED">
      <w:pPr>
        <w:ind w:right="27"/>
        <w:rPr>
          <w:rFonts w:ascii="Calibri" w:hAnsi="Calibri" w:cs="Calibri"/>
          <w:b/>
          <w:bCs/>
        </w:rPr>
      </w:pPr>
      <w:r w:rsidRPr="00617CED">
        <w:rPr>
          <w:rFonts w:ascii="Calibri" w:hAnsi="Calibri" w:cs="Calibri"/>
          <w:b/>
          <w:bCs/>
        </w:rPr>
        <w:t>W. CARRARA JUNIOR LTDA</w:t>
      </w:r>
      <w:r>
        <w:rPr>
          <w:rFonts w:ascii="Calibri" w:hAnsi="Calibri" w:cs="Calibri"/>
          <w:b/>
          <w:bCs/>
        </w:rPr>
        <w:t xml:space="preserve">                                    WDG COMÉRCIO E SERVIÇOS </w:t>
      </w:r>
    </w:p>
    <w:sectPr w:rsidR="00790F71" w:rsidRPr="00617CED" w:rsidSect="00790F71">
      <w:headerReference w:type="default" r:id="rId10"/>
      <w:footerReference w:type="default" r:id="rId11"/>
      <w:pgSz w:w="11907" w:h="16840" w:code="9"/>
      <w:pgMar w:top="851" w:right="851" w:bottom="79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290AC9" w:rsidRDefault="00290AC9">
      <w:r>
        <w:separator/>
      </w:r>
    </w:p>
  </w:endnote>
  <w:endnote w:type="continuationSeparator" w:id="0">
    <w:p w14:paraId="7E2AAA9C" w14:textId="77777777" w:rsidR="00290AC9" w:rsidRDefault="0029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DB79" w14:textId="3B848926" w:rsidR="00290AC9" w:rsidRDefault="00290AC9" w:rsidP="00352F71">
    <w:pPr>
      <w:pStyle w:val="Rodap"/>
      <w:tabs>
        <w:tab w:val="clear" w:pos="4419"/>
        <w:tab w:val="center" w:pos="0"/>
      </w:tabs>
      <w:rPr>
        <w:color w:val="0000FF"/>
        <w:sz w:val="14"/>
      </w:rPr>
    </w:pPr>
    <w:r>
      <w:rPr>
        <w:sz w:val="14"/>
      </w:rPr>
      <w:t xml:space="preserve">PE </w:t>
    </w:r>
    <w:r w:rsidRPr="004A582E">
      <w:rPr>
        <w:sz w:val="14"/>
        <w:highlight w:val="yellow"/>
      </w:rPr>
      <w:t>1012026</w:t>
    </w:r>
    <w:r>
      <w:rPr>
        <w:sz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775BE1">
      <w:rPr>
        <w:noProof/>
        <w:sz w:val="14"/>
      </w:rPr>
      <w:t>16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 w:rsidR="00775BE1">
      <w:rPr>
        <w:noProof/>
        <w:sz w:val="14"/>
      </w:rPr>
      <w:t>25</w:t>
    </w:r>
    <w:r>
      <w:rPr>
        <w:sz w:val="14"/>
      </w:rPr>
      <w:fldChar w:fldCharType="end"/>
    </w:r>
    <w:r>
      <w:rPr>
        <w:sz w:val="14"/>
      </w:rPr>
      <w:t xml:space="preserve">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81E4" w14:textId="042019D9" w:rsidR="00290AC9" w:rsidRPr="00562F8F" w:rsidRDefault="00290AC9" w:rsidP="00562F8F">
    <w:pPr>
      <w:pStyle w:val="Rodap"/>
      <w:jc w:val="right"/>
    </w:pPr>
    <w:r>
      <w:rPr>
        <w:sz w:val="14"/>
      </w:rPr>
      <w:t xml:space="preserve">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775BE1">
      <w:rPr>
        <w:noProof/>
        <w:sz w:val="14"/>
      </w:rPr>
      <w:t>23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 w:rsidR="00775BE1">
      <w:rPr>
        <w:noProof/>
        <w:sz w:val="14"/>
      </w:rPr>
      <w:t>25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290AC9" w:rsidRDefault="00290AC9">
      <w:r>
        <w:separator/>
      </w:r>
    </w:p>
  </w:footnote>
  <w:footnote w:type="continuationSeparator" w:id="0">
    <w:p w14:paraId="18331152" w14:textId="77777777" w:rsidR="00290AC9" w:rsidRDefault="00290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A5AB" w14:textId="77777777" w:rsidR="00290AC9" w:rsidRDefault="00290AC9">
    <w:pPr>
      <w:pStyle w:val="Cabealho"/>
      <w:rPr>
        <w:noProof/>
        <w:lang w:eastAsia="pt-BR"/>
      </w:rPr>
    </w:pPr>
    <w:r w:rsidRPr="005F6D78">
      <w:rPr>
        <w:noProof/>
        <w:lang w:val="pt-BR" w:eastAsia="pt-BR"/>
      </w:rPr>
      <w:drawing>
        <wp:inline distT="0" distB="0" distL="0" distR="0" wp14:anchorId="0C117424" wp14:editId="14A1392F">
          <wp:extent cx="1295400" cy="438150"/>
          <wp:effectExtent l="0" t="0" r="0" b="0"/>
          <wp:docPr id="1" name="Imagem 2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A382A4" w14:textId="77777777" w:rsidR="00290AC9" w:rsidRPr="006A59DF" w:rsidRDefault="00290AC9">
    <w:pPr>
      <w:pStyle w:val="Cabealho"/>
      <w:rPr>
        <w:lang w:val="pt-B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B049" w14:textId="05A82D1B" w:rsidR="00290AC9" w:rsidRDefault="00290AC9" w:rsidP="00FA48CA">
    <w:pPr>
      <w:ind w:left="567"/>
      <w:rPr>
        <w:b/>
      </w:rPr>
    </w:pPr>
    <w:r w:rsidRPr="005F6D78">
      <w:rPr>
        <w:noProof/>
        <w:lang w:eastAsia="pt-BR"/>
      </w:rPr>
      <w:drawing>
        <wp:inline distT="0" distB="0" distL="0" distR="0" wp14:anchorId="1FD728D9" wp14:editId="1C46BD9D">
          <wp:extent cx="1295400" cy="438150"/>
          <wp:effectExtent l="0" t="0" r="0" b="0"/>
          <wp:docPr id="4" name="Imagem 4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09E69" w14:textId="77777777" w:rsidR="00290AC9" w:rsidRDefault="00290AC9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8369553">
    <w:abstractNumId w:val="0"/>
  </w:num>
  <w:num w:numId="2" w16cid:durableId="1525286939">
    <w:abstractNumId w:val="1"/>
  </w:num>
  <w:num w:numId="3" w16cid:durableId="777875620">
    <w:abstractNumId w:val="2"/>
  </w:num>
  <w:num w:numId="4" w16cid:durableId="1904753046">
    <w:abstractNumId w:val="6"/>
  </w:num>
  <w:num w:numId="5" w16cid:durableId="1194683967">
    <w:abstractNumId w:val="13"/>
  </w:num>
  <w:num w:numId="6" w16cid:durableId="1973558363">
    <w:abstractNumId w:val="8"/>
  </w:num>
  <w:num w:numId="7" w16cid:durableId="2027049656">
    <w:abstractNumId w:val="5"/>
  </w:num>
  <w:num w:numId="8" w16cid:durableId="2137604600">
    <w:abstractNumId w:val="7"/>
  </w:num>
  <w:num w:numId="9" w16cid:durableId="256601800">
    <w:abstractNumId w:val="10"/>
  </w:num>
  <w:num w:numId="10" w16cid:durableId="563099259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26043128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2601892">
    <w:abstractNumId w:val="4"/>
  </w:num>
  <w:num w:numId="13" w16cid:durableId="125921197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 w16cid:durableId="14038589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 w16cid:durableId="1710300372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 w16cid:durableId="121322685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 w16cid:durableId="1748185769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 w16cid:durableId="94669771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 w16cid:durableId="201040515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 w16cid:durableId="155538905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 w16cid:durableId="163595845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 w16cid:durableId="174437535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 w16cid:durableId="133375381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 w16cid:durableId="1750226915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 w16cid:durableId="97159468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 w16cid:durableId="18837857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 w16cid:durableId="10350534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 w16cid:durableId="634213937">
    <w:abstractNumId w:val="3"/>
  </w:num>
  <w:num w:numId="29" w16cid:durableId="1711031221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918101848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773932646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107090379">
    <w:abstractNumId w:val="11"/>
  </w:num>
  <w:num w:numId="33" w16cid:durableId="336201763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50FB"/>
    <w:rsid w:val="00006039"/>
    <w:rsid w:val="00006E56"/>
    <w:rsid w:val="00010165"/>
    <w:rsid w:val="00015B37"/>
    <w:rsid w:val="00016165"/>
    <w:rsid w:val="000206E5"/>
    <w:rsid w:val="000208C9"/>
    <w:rsid w:val="0002196D"/>
    <w:rsid w:val="00022519"/>
    <w:rsid w:val="00024F5A"/>
    <w:rsid w:val="00031327"/>
    <w:rsid w:val="00033787"/>
    <w:rsid w:val="0003452D"/>
    <w:rsid w:val="000348AF"/>
    <w:rsid w:val="00035783"/>
    <w:rsid w:val="00037126"/>
    <w:rsid w:val="00040460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4EF5"/>
    <w:rsid w:val="000555A9"/>
    <w:rsid w:val="00055602"/>
    <w:rsid w:val="00064599"/>
    <w:rsid w:val="000649C8"/>
    <w:rsid w:val="00064BA9"/>
    <w:rsid w:val="000707EB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B95"/>
    <w:rsid w:val="00090343"/>
    <w:rsid w:val="00094A34"/>
    <w:rsid w:val="00095A81"/>
    <w:rsid w:val="0009650D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1C58"/>
    <w:rsid w:val="0010254F"/>
    <w:rsid w:val="00102561"/>
    <w:rsid w:val="00102F10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21FE"/>
    <w:rsid w:val="001A25ED"/>
    <w:rsid w:val="001A794A"/>
    <w:rsid w:val="001B08D7"/>
    <w:rsid w:val="001B281D"/>
    <w:rsid w:val="001B6D51"/>
    <w:rsid w:val="001B6F62"/>
    <w:rsid w:val="001C071A"/>
    <w:rsid w:val="001C204D"/>
    <w:rsid w:val="001C2FC0"/>
    <w:rsid w:val="001C3F7B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7F5E"/>
    <w:rsid w:val="002122D9"/>
    <w:rsid w:val="002124DC"/>
    <w:rsid w:val="00212B50"/>
    <w:rsid w:val="002140F3"/>
    <w:rsid w:val="00220C8B"/>
    <w:rsid w:val="002239FA"/>
    <w:rsid w:val="002263B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3C08"/>
    <w:rsid w:val="00247B79"/>
    <w:rsid w:val="002500B3"/>
    <w:rsid w:val="0025243C"/>
    <w:rsid w:val="0025360C"/>
    <w:rsid w:val="00256B20"/>
    <w:rsid w:val="00257E4F"/>
    <w:rsid w:val="0026490D"/>
    <w:rsid w:val="00264F8A"/>
    <w:rsid w:val="00266641"/>
    <w:rsid w:val="00267DCB"/>
    <w:rsid w:val="002705F1"/>
    <w:rsid w:val="00270668"/>
    <w:rsid w:val="00270F4B"/>
    <w:rsid w:val="00271912"/>
    <w:rsid w:val="0027327A"/>
    <w:rsid w:val="002736A8"/>
    <w:rsid w:val="00275659"/>
    <w:rsid w:val="00277965"/>
    <w:rsid w:val="0028000F"/>
    <w:rsid w:val="00281DEE"/>
    <w:rsid w:val="0028317A"/>
    <w:rsid w:val="002874CC"/>
    <w:rsid w:val="00287D56"/>
    <w:rsid w:val="002902CE"/>
    <w:rsid w:val="00290AC9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6BEB"/>
    <w:rsid w:val="00327EC7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A04F8"/>
    <w:rsid w:val="003A41A6"/>
    <w:rsid w:val="003A4EE1"/>
    <w:rsid w:val="003A5A68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77C0"/>
    <w:rsid w:val="003D05BB"/>
    <w:rsid w:val="003D206B"/>
    <w:rsid w:val="003D250C"/>
    <w:rsid w:val="003D44AD"/>
    <w:rsid w:val="003D496C"/>
    <w:rsid w:val="003D7B7F"/>
    <w:rsid w:val="003E0F66"/>
    <w:rsid w:val="003E1BB2"/>
    <w:rsid w:val="003E2A7B"/>
    <w:rsid w:val="003E39FC"/>
    <w:rsid w:val="003E4446"/>
    <w:rsid w:val="003E695F"/>
    <w:rsid w:val="003E6DD8"/>
    <w:rsid w:val="003E7845"/>
    <w:rsid w:val="003F0AD3"/>
    <w:rsid w:val="003F4934"/>
    <w:rsid w:val="004010F6"/>
    <w:rsid w:val="00403197"/>
    <w:rsid w:val="00404B43"/>
    <w:rsid w:val="004071E5"/>
    <w:rsid w:val="00411316"/>
    <w:rsid w:val="00411ECF"/>
    <w:rsid w:val="004145F2"/>
    <w:rsid w:val="00415026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5E7"/>
    <w:rsid w:val="0047008A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A582E"/>
    <w:rsid w:val="004B13CD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2B72"/>
    <w:rsid w:val="00554768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DAD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40DD"/>
    <w:rsid w:val="00607BA6"/>
    <w:rsid w:val="0061497A"/>
    <w:rsid w:val="00615073"/>
    <w:rsid w:val="00615F6D"/>
    <w:rsid w:val="00617CE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6B85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C6A"/>
    <w:rsid w:val="0067437B"/>
    <w:rsid w:val="00675740"/>
    <w:rsid w:val="00676378"/>
    <w:rsid w:val="00677698"/>
    <w:rsid w:val="0068032F"/>
    <w:rsid w:val="0068089A"/>
    <w:rsid w:val="0068096F"/>
    <w:rsid w:val="00681F32"/>
    <w:rsid w:val="00683BDC"/>
    <w:rsid w:val="00684B47"/>
    <w:rsid w:val="00684DB0"/>
    <w:rsid w:val="00684F33"/>
    <w:rsid w:val="00684F6C"/>
    <w:rsid w:val="0068568F"/>
    <w:rsid w:val="006930D2"/>
    <w:rsid w:val="00695F34"/>
    <w:rsid w:val="00697E5A"/>
    <w:rsid w:val="006A102D"/>
    <w:rsid w:val="006A40E4"/>
    <w:rsid w:val="006A459E"/>
    <w:rsid w:val="006A492B"/>
    <w:rsid w:val="006A59DF"/>
    <w:rsid w:val="006B0405"/>
    <w:rsid w:val="006B2C57"/>
    <w:rsid w:val="006B5514"/>
    <w:rsid w:val="006B5C06"/>
    <w:rsid w:val="006C0238"/>
    <w:rsid w:val="006C7F46"/>
    <w:rsid w:val="006D1640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C53"/>
    <w:rsid w:val="00700A72"/>
    <w:rsid w:val="007014C3"/>
    <w:rsid w:val="00701C64"/>
    <w:rsid w:val="0070267A"/>
    <w:rsid w:val="00702A89"/>
    <w:rsid w:val="00706F02"/>
    <w:rsid w:val="00706F54"/>
    <w:rsid w:val="007078BE"/>
    <w:rsid w:val="00710CE9"/>
    <w:rsid w:val="00716036"/>
    <w:rsid w:val="0071767A"/>
    <w:rsid w:val="00720E93"/>
    <w:rsid w:val="00722894"/>
    <w:rsid w:val="00723B74"/>
    <w:rsid w:val="00733732"/>
    <w:rsid w:val="00733A11"/>
    <w:rsid w:val="0073585D"/>
    <w:rsid w:val="00737D1B"/>
    <w:rsid w:val="00740325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4D16"/>
    <w:rsid w:val="00775BE1"/>
    <w:rsid w:val="007760E4"/>
    <w:rsid w:val="00783F36"/>
    <w:rsid w:val="007849A4"/>
    <w:rsid w:val="007859EF"/>
    <w:rsid w:val="00786340"/>
    <w:rsid w:val="00786B5A"/>
    <w:rsid w:val="00787243"/>
    <w:rsid w:val="00790A37"/>
    <w:rsid w:val="00790F71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E015A"/>
    <w:rsid w:val="007E09E4"/>
    <w:rsid w:val="007E0C9F"/>
    <w:rsid w:val="007E139A"/>
    <w:rsid w:val="007E5862"/>
    <w:rsid w:val="007E5AFA"/>
    <w:rsid w:val="007E73CB"/>
    <w:rsid w:val="007F09A3"/>
    <w:rsid w:val="007F1EBE"/>
    <w:rsid w:val="007F2AF5"/>
    <w:rsid w:val="007F4A02"/>
    <w:rsid w:val="007F5F44"/>
    <w:rsid w:val="007F6A57"/>
    <w:rsid w:val="00803AED"/>
    <w:rsid w:val="00803FF1"/>
    <w:rsid w:val="008047F1"/>
    <w:rsid w:val="008053F3"/>
    <w:rsid w:val="00806CD1"/>
    <w:rsid w:val="0080794C"/>
    <w:rsid w:val="00815CA4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50C3"/>
    <w:rsid w:val="0088189B"/>
    <w:rsid w:val="0088476D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65E8"/>
    <w:rsid w:val="00907ACE"/>
    <w:rsid w:val="00912CA0"/>
    <w:rsid w:val="009134AC"/>
    <w:rsid w:val="009139B5"/>
    <w:rsid w:val="00913C73"/>
    <w:rsid w:val="00915A6D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D6209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28B8"/>
    <w:rsid w:val="00A74053"/>
    <w:rsid w:val="00A76353"/>
    <w:rsid w:val="00A77017"/>
    <w:rsid w:val="00A77B8F"/>
    <w:rsid w:val="00A802CA"/>
    <w:rsid w:val="00A805C5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13C7"/>
    <w:rsid w:val="00AA2CEC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743F"/>
    <w:rsid w:val="00AD0366"/>
    <w:rsid w:val="00AD0506"/>
    <w:rsid w:val="00AD2C0F"/>
    <w:rsid w:val="00AD522E"/>
    <w:rsid w:val="00AD5AD9"/>
    <w:rsid w:val="00AD5F16"/>
    <w:rsid w:val="00AD7790"/>
    <w:rsid w:val="00AE042A"/>
    <w:rsid w:val="00AE110C"/>
    <w:rsid w:val="00AE2F99"/>
    <w:rsid w:val="00AE4074"/>
    <w:rsid w:val="00AE4541"/>
    <w:rsid w:val="00AE4645"/>
    <w:rsid w:val="00AE5809"/>
    <w:rsid w:val="00AE67EB"/>
    <w:rsid w:val="00AE7910"/>
    <w:rsid w:val="00AF04BD"/>
    <w:rsid w:val="00AF17C9"/>
    <w:rsid w:val="00AF20E7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513DE"/>
    <w:rsid w:val="00B521B3"/>
    <w:rsid w:val="00B524F9"/>
    <w:rsid w:val="00B62D6D"/>
    <w:rsid w:val="00B630C3"/>
    <w:rsid w:val="00B63CC8"/>
    <w:rsid w:val="00B679ED"/>
    <w:rsid w:val="00B67A0A"/>
    <w:rsid w:val="00B7207A"/>
    <w:rsid w:val="00B735B1"/>
    <w:rsid w:val="00B755AD"/>
    <w:rsid w:val="00B758F9"/>
    <w:rsid w:val="00B8160A"/>
    <w:rsid w:val="00B83E7E"/>
    <w:rsid w:val="00B84631"/>
    <w:rsid w:val="00B84C28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3C1B"/>
    <w:rsid w:val="00BD4D7C"/>
    <w:rsid w:val="00BD5E03"/>
    <w:rsid w:val="00BD6081"/>
    <w:rsid w:val="00BD7AED"/>
    <w:rsid w:val="00BE04B9"/>
    <w:rsid w:val="00BE1F24"/>
    <w:rsid w:val="00BE53C3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ED1"/>
    <w:rsid w:val="00C324DF"/>
    <w:rsid w:val="00C32CA3"/>
    <w:rsid w:val="00C468CF"/>
    <w:rsid w:val="00C50B66"/>
    <w:rsid w:val="00C52D78"/>
    <w:rsid w:val="00C54AE2"/>
    <w:rsid w:val="00C55772"/>
    <w:rsid w:val="00C57E76"/>
    <w:rsid w:val="00C621B8"/>
    <w:rsid w:val="00C62229"/>
    <w:rsid w:val="00C71B98"/>
    <w:rsid w:val="00C71BCC"/>
    <w:rsid w:val="00C725CA"/>
    <w:rsid w:val="00C7641E"/>
    <w:rsid w:val="00C772C0"/>
    <w:rsid w:val="00C77ACF"/>
    <w:rsid w:val="00C82983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218B"/>
    <w:rsid w:val="00CB34E1"/>
    <w:rsid w:val="00CB62D0"/>
    <w:rsid w:val="00CB64A3"/>
    <w:rsid w:val="00CB6577"/>
    <w:rsid w:val="00CC1C74"/>
    <w:rsid w:val="00CC31CE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EC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E01961"/>
    <w:rsid w:val="00E025BA"/>
    <w:rsid w:val="00E04E48"/>
    <w:rsid w:val="00E05F51"/>
    <w:rsid w:val="00E07518"/>
    <w:rsid w:val="00E07E53"/>
    <w:rsid w:val="00E116EA"/>
    <w:rsid w:val="00E14EB7"/>
    <w:rsid w:val="00E16236"/>
    <w:rsid w:val="00E17478"/>
    <w:rsid w:val="00E22722"/>
    <w:rsid w:val="00E25007"/>
    <w:rsid w:val="00E25BF3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4151"/>
    <w:rsid w:val="00E64BAD"/>
    <w:rsid w:val="00E71A01"/>
    <w:rsid w:val="00E76A00"/>
    <w:rsid w:val="00E826BA"/>
    <w:rsid w:val="00E8363A"/>
    <w:rsid w:val="00E8406B"/>
    <w:rsid w:val="00E84E55"/>
    <w:rsid w:val="00E85A27"/>
    <w:rsid w:val="00E8700E"/>
    <w:rsid w:val="00E8722E"/>
    <w:rsid w:val="00E917EE"/>
    <w:rsid w:val="00E92A6E"/>
    <w:rsid w:val="00E9311C"/>
    <w:rsid w:val="00E937AF"/>
    <w:rsid w:val="00E94CE5"/>
    <w:rsid w:val="00E94DFB"/>
    <w:rsid w:val="00E95864"/>
    <w:rsid w:val="00E95D26"/>
    <w:rsid w:val="00E979FF"/>
    <w:rsid w:val="00EA465E"/>
    <w:rsid w:val="00EB3FC9"/>
    <w:rsid w:val="00EB75EA"/>
    <w:rsid w:val="00EB7782"/>
    <w:rsid w:val="00EB7956"/>
    <w:rsid w:val="00EC273A"/>
    <w:rsid w:val="00ED124B"/>
    <w:rsid w:val="00ED285B"/>
    <w:rsid w:val="00ED53ED"/>
    <w:rsid w:val="00ED57B5"/>
    <w:rsid w:val="00ED6FD3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1102"/>
    <w:rsid w:val="00F34818"/>
    <w:rsid w:val="00F34C40"/>
    <w:rsid w:val="00F34E9C"/>
    <w:rsid w:val="00F35AB8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F94"/>
    <w:rsid w:val="00F619C5"/>
    <w:rsid w:val="00F66475"/>
    <w:rsid w:val="00F70C16"/>
    <w:rsid w:val="00F72F75"/>
    <w:rsid w:val="00F73230"/>
    <w:rsid w:val="00F743DA"/>
    <w:rsid w:val="00F7465C"/>
    <w:rsid w:val="00F803EB"/>
    <w:rsid w:val="00F81BF6"/>
    <w:rsid w:val="00F81FEE"/>
    <w:rsid w:val="00F82CB2"/>
    <w:rsid w:val="00F84584"/>
    <w:rsid w:val="00F84659"/>
    <w:rsid w:val="00F86064"/>
    <w:rsid w:val="00F868F4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ED4"/>
    <w:rsid w:val="00FC31C7"/>
    <w:rsid w:val="00FC3537"/>
    <w:rsid w:val="00FC4BC6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3750"/>
    <w:rsid w:val="00FE4B45"/>
    <w:rsid w:val="00FE545E"/>
    <w:rsid w:val="00FE6A18"/>
    <w:rsid w:val="00FF3CE6"/>
    <w:rsid w:val="00FF7104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291A2139C7467F9D6B56F712C7C3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E7C049-C731-4A9C-9224-DB0F0BB39905}"/>
      </w:docPartPr>
      <w:docPartBody>
        <w:p w:rsidR="00163184" w:rsidRDefault="00695DD5" w:rsidP="00695DD5">
          <w:pPr>
            <w:pStyle w:val="18291A2139C7467F9D6B56F712C7C34F"/>
          </w:pPr>
          <w:r w:rsidRPr="001C2CD0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2"/>
    <w:rsid w:val="00044F98"/>
    <w:rsid w:val="00163184"/>
    <w:rsid w:val="002611AB"/>
    <w:rsid w:val="00277965"/>
    <w:rsid w:val="003F7607"/>
    <w:rsid w:val="004B2F91"/>
    <w:rsid w:val="00505832"/>
    <w:rsid w:val="0054441A"/>
    <w:rsid w:val="005D0D05"/>
    <w:rsid w:val="005F14F9"/>
    <w:rsid w:val="006738B0"/>
    <w:rsid w:val="0068032F"/>
    <w:rsid w:val="00695DD5"/>
    <w:rsid w:val="006A5B0C"/>
    <w:rsid w:val="006D7639"/>
    <w:rsid w:val="00702FA4"/>
    <w:rsid w:val="00712F71"/>
    <w:rsid w:val="00733732"/>
    <w:rsid w:val="008F6EA5"/>
    <w:rsid w:val="00930EA8"/>
    <w:rsid w:val="009A05A2"/>
    <w:rsid w:val="00A1342A"/>
    <w:rsid w:val="00A3182D"/>
    <w:rsid w:val="00AA7AFB"/>
    <w:rsid w:val="00B4559A"/>
    <w:rsid w:val="00BA2BC2"/>
    <w:rsid w:val="00DC2A55"/>
    <w:rsid w:val="00E17B52"/>
    <w:rsid w:val="00E8406B"/>
    <w:rsid w:val="00F11930"/>
    <w:rsid w:val="00F2680D"/>
    <w:rsid w:val="00F3313F"/>
    <w:rsid w:val="00F50A63"/>
    <w:rsid w:val="00F5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A5B0C"/>
    <w:rPr>
      <w:color w:val="808080"/>
    </w:rPr>
  </w:style>
  <w:style w:type="paragraph" w:customStyle="1" w:styleId="18291A2139C7467F9D6B56F712C7C34F">
    <w:name w:val="18291A2139C7467F9D6B56F712C7C34F"/>
    <w:rsid w:val="00695D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DA09F-E781-4AD7-81BB-269BAFD4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676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4323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CARINA VICENTE DE SANTI</cp:lastModifiedBy>
  <cp:revision>14</cp:revision>
  <cp:lastPrinted>2025-11-11T20:21:00Z</cp:lastPrinted>
  <dcterms:created xsi:type="dcterms:W3CDTF">2026-02-06T17:00:00Z</dcterms:created>
  <dcterms:modified xsi:type="dcterms:W3CDTF">2026-05-26T23:52:00Z</dcterms:modified>
</cp:coreProperties>
</file>